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F9FE" w14:textId="77777777" w:rsidR="003C5FE0" w:rsidRPr="00E93FCC" w:rsidRDefault="003C5FE0" w:rsidP="00E93FCC">
      <w:pPr>
        <w:rPr>
          <w:rFonts w:ascii="Arial" w:hAnsi="Arial" w:cs="Arial"/>
        </w:rPr>
      </w:pPr>
    </w:p>
    <w:p w14:paraId="040175BF" w14:textId="77777777" w:rsidR="00E80DF9" w:rsidRPr="00E93FCC" w:rsidRDefault="00536329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 xml:space="preserve">CONTRATO </w:t>
      </w:r>
      <w:r w:rsidRPr="00E93FCC">
        <w:rPr>
          <w:rFonts w:ascii="Arial" w:hAnsi="Arial" w:cs="Arial"/>
        </w:rPr>
        <w:tab/>
      </w:r>
      <w:r w:rsidR="00305F51" w:rsidRPr="00E93FCC">
        <w:rPr>
          <w:rFonts w:ascii="Arial" w:hAnsi="Arial" w:cs="Arial"/>
        </w:rPr>
        <w:t>:</w:t>
      </w:r>
      <w:r w:rsidR="00305F51" w:rsidRPr="00E93FCC">
        <w:rPr>
          <w:rFonts w:ascii="Arial" w:hAnsi="Arial" w:cs="Arial"/>
        </w:rPr>
        <w:tab/>
      </w:r>
      <w:r w:rsidR="00305F51" w:rsidRPr="00E93FCC">
        <w:rPr>
          <w:rFonts w:ascii="Arial" w:hAnsi="Arial" w:cs="Arial"/>
        </w:rPr>
        <w:tab/>
      </w:r>
      <w:r w:rsidRPr="00E93FCC">
        <w:rPr>
          <w:rFonts w:ascii="Arial" w:hAnsi="Arial" w:cs="Arial"/>
        </w:rPr>
        <w:tab/>
        <w:t>PRESTACI</w:t>
      </w:r>
      <w:r w:rsidR="004802B0" w:rsidRPr="00E93FCC">
        <w:rPr>
          <w:rFonts w:ascii="Arial" w:hAnsi="Arial" w:cs="Arial"/>
        </w:rPr>
        <w:t>Ó</w:t>
      </w:r>
      <w:r w:rsidRPr="00E93FCC">
        <w:rPr>
          <w:rFonts w:ascii="Arial" w:hAnsi="Arial" w:cs="Arial"/>
        </w:rPr>
        <w:t>N</w:t>
      </w:r>
      <w:r w:rsidR="004802B0" w:rsidRPr="00E93FCC">
        <w:rPr>
          <w:rFonts w:ascii="Arial" w:hAnsi="Arial" w:cs="Arial"/>
        </w:rPr>
        <w:t xml:space="preserve"> </w:t>
      </w:r>
      <w:r w:rsidRPr="00E93FCC">
        <w:rPr>
          <w:rFonts w:ascii="Arial" w:hAnsi="Arial" w:cs="Arial"/>
        </w:rPr>
        <w:t>DE SERVICIOS</w:t>
      </w:r>
      <w:r w:rsidR="00D743F1" w:rsidRPr="00E93FCC">
        <w:rPr>
          <w:rFonts w:ascii="Arial" w:hAnsi="Arial" w:cs="Arial"/>
        </w:rPr>
        <w:t xml:space="preserve"> </w:t>
      </w:r>
      <w:r w:rsidR="00185C8A" w:rsidRPr="00E93FCC">
        <w:rPr>
          <w:rFonts w:ascii="Arial" w:hAnsi="Arial" w:cs="Arial"/>
        </w:rPr>
        <w:t xml:space="preserve"> </w:t>
      </w:r>
    </w:p>
    <w:p w14:paraId="470EC627" w14:textId="4760E884" w:rsidR="00536329" w:rsidRPr="00E93FCC" w:rsidRDefault="00185C8A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CONTRATISTA</w:t>
      </w:r>
      <w:r w:rsidR="00536329" w:rsidRPr="00E93FCC">
        <w:rPr>
          <w:rFonts w:ascii="Arial" w:hAnsi="Arial" w:cs="Arial"/>
        </w:rPr>
        <w:t>:</w:t>
      </w:r>
      <w:r w:rsidR="00305F51" w:rsidRPr="00E93FCC">
        <w:rPr>
          <w:rFonts w:ascii="Arial" w:hAnsi="Arial" w:cs="Arial"/>
        </w:rPr>
        <w:tab/>
      </w:r>
      <w:r w:rsidR="00305F51" w:rsidRPr="00E93FCC">
        <w:rPr>
          <w:rFonts w:ascii="Arial" w:hAnsi="Arial" w:cs="Arial"/>
        </w:rPr>
        <w:tab/>
      </w:r>
      <w:r w:rsidR="00536329" w:rsidRPr="00E93FCC">
        <w:rPr>
          <w:rFonts w:ascii="Arial" w:hAnsi="Arial" w:cs="Arial"/>
        </w:rPr>
        <w:t xml:space="preserve"> </w:t>
      </w:r>
      <w:r w:rsidR="00536329" w:rsidRPr="00E93FCC">
        <w:rPr>
          <w:rFonts w:ascii="Arial" w:hAnsi="Arial" w:cs="Arial"/>
        </w:rPr>
        <w:tab/>
      </w:r>
      <w:r w:rsidR="00B158B6">
        <w:rPr>
          <w:rFonts w:ascii="Arial" w:hAnsi="Arial" w:cs="Arial"/>
        </w:rPr>
        <w:t>ALEXANDER MARMOLEJO MONTENEGRO</w:t>
      </w:r>
      <w:r w:rsidR="00180E49" w:rsidRPr="00E93FCC">
        <w:rPr>
          <w:rFonts w:ascii="Arial" w:hAnsi="Arial" w:cs="Arial"/>
        </w:rPr>
        <w:tab/>
      </w:r>
    </w:p>
    <w:p w14:paraId="1CD48EA0" w14:textId="33E9F927" w:rsidR="00536329" w:rsidRPr="00E93FCC" w:rsidRDefault="00536329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IDENTIFICACIÓN:</w:t>
      </w:r>
      <w:r w:rsidR="00305F51" w:rsidRPr="00E93FCC">
        <w:rPr>
          <w:rFonts w:ascii="Arial" w:hAnsi="Arial" w:cs="Arial"/>
        </w:rPr>
        <w:tab/>
      </w:r>
      <w:r w:rsidR="00305F51" w:rsidRPr="00E93FCC">
        <w:rPr>
          <w:rFonts w:ascii="Arial" w:hAnsi="Arial" w:cs="Arial"/>
        </w:rPr>
        <w:tab/>
      </w:r>
      <w:r w:rsidR="00E80DF9" w:rsidRPr="00E93FCC">
        <w:rPr>
          <w:rFonts w:ascii="Arial" w:hAnsi="Arial" w:cs="Arial"/>
        </w:rPr>
        <w:tab/>
      </w:r>
      <w:r w:rsidR="00B158B6" w:rsidRPr="00B158B6">
        <w:rPr>
          <w:rFonts w:ascii="Arial" w:hAnsi="Arial" w:cs="Arial"/>
          <w:noProof/>
          <w:lang w:eastAsia="es-CO"/>
        </w:rPr>
        <w:t>94</w:t>
      </w:r>
      <w:r w:rsidR="00B158B6">
        <w:rPr>
          <w:rFonts w:ascii="Arial" w:hAnsi="Arial" w:cs="Arial"/>
          <w:noProof/>
          <w:lang w:eastAsia="es-CO"/>
        </w:rPr>
        <w:t>.</w:t>
      </w:r>
      <w:r w:rsidR="00B158B6" w:rsidRPr="00B158B6">
        <w:rPr>
          <w:rFonts w:ascii="Arial" w:hAnsi="Arial" w:cs="Arial"/>
          <w:noProof/>
          <w:lang w:eastAsia="es-CO"/>
        </w:rPr>
        <w:t>492</w:t>
      </w:r>
      <w:r w:rsidR="00B158B6">
        <w:rPr>
          <w:rFonts w:ascii="Arial" w:hAnsi="Arial" w:cs="Arial"/>
          <w:noProof/>
          <w:lang w:eastAsia="es-CO"/>
        </w:rPr>
        <w:t>.</w:t>
      </w:r>
      <w:r w:rsidR="00B158B6" w:rsidRPr="00B158B6">
        <w:rPr>
          <w:rFonts w:ascii="Arial" w:hAnsi="Arial" w:cs="Arial"/>
          <w:noProof/>
          <w:lang w:eastAsia="es-CO"/>
        </w:rPr>
        <w:t>100</w:t>
      </w:r>
      <w:r w:rsidR="00180E49" w:rsidRPr="00E93FCC">
        <w:rPr>
          <w:rFonts w:ascii="Arial" w:hAnsi="Arial" w:cs="Arial"/>
        </w:rPr>
        <w:t xml:space="preserve"> DE</w:t>
      </w:r>
      <w:r w:rsidR="00BA1E44" w:rsidRPr="00E93FCC">
        <w:rPr>
          <w:rFonts w:ascii="Arial" w:hAnsi="Arial" w:cs="Arial"/>
        </w:rPr>
        <w:t xml:space="preserve"> </w:t>
      </w:r>
      <w:r w:rsidR="00B158B6">
        <w:rPr>
          <w:rFonts w:ascii="Arial" w:hAnsi="Arial" w:cs="Arial"/>
        </w:rPr>
        <w:t>CALI-VALLE</w:t>
      </w:r>
      <w:r w:rsidRPr="00E93FCC">
        <w:rPr>
          <w:rFonts w:ascii="Arial" w:hAnsi="Arial" w:cs="Arial"/>
        </w:rPr>
        <w:tab/>
      </w:r>
      <w:r w:rsidRPr="00E93FCC">
        <w:rPr>
          <w:rFonts w:ascii="Arial" w:hAnsi="Arial" w:cs="Arial"/>
        </w:rPr>
        <w:tab/>
      </w:r>
    </w:p>
    <w:p w14:paraId="21705C67" w14:textId="091FBD12" w:rsidR="00536329" w:rsidRPr="00E93FCC" w:rsidRDefault="00536329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 xml:space="preserve">CODIGO </w:t>
      </w:r>
      <w:r w:rsidR="00AC37A4" w:rsidRPr="00E93FCC">
        <w:rPr>
          <w:rFonts w:ascii="Arial" w:hAnsi="Arial" w:cs="Arial"/>
        </w:rPr>
        <w:t>DISPONIBILIDAD:</w:t>
      </w:r>
      <w:r w:rsidR="00411132" w:rsidRPr="00E93FCC">
        <w:rPr>
          <w:rFonts w:ascii="Arial" w:hAnsi="Arial" w:cs="Arial"/>
        </w:rPr>
        <w:t xml:space="preserve"> </w:t>
      </w:r>
      <w:r w:rsidR="00185C8A" w:rsidRPr="00E93FCC">
        <w:rPr>
          <w:rFonts w:ascii="Arial" w:hAnsi="Arial" w:cs="Arial"/>
        </w:rPr>
        <w:tab/>
        <w:t xml:space="preserve">No. CDP. </w:t>
      </w:r>
      <w:r w:rsidR="00074961" w:rsidRPr="00E93FCC">
        <w:rPr>
          <w:rFonts w:ascii="Arial" w:hAnsi="Arial" w:cs="Arial"/>
        </w:rPr>
        <w:t xml:space="preserve"> </w:t>
      </w:r>
      <w:r w:rsidR="00B158B6" w:rsidRPr="00B158B6">
        <w:rPr>
          <w:rFonts w:ascii="Arial" w:hAnsi="Arial" w:cs="Arial"/>
        </w:rPr>
        <w:t>3500231901</w:t>
      </w:r>
      <w:r w:rsidR="006A2B9C" w:rsidRPr="00E93FCC">
        <w:rPr>
          <w:rFonts w:ascii="Arial" w:hAnsi="Arial" w:cs="Arial"/>
        </w:rPr>
        <w:tab/>
      </w:r>
    </w:p>
    <w:p w14:paraId="6E95B1CF" w14:textId="2242D948" w:rsidR="00536329" w:rsidRPr="00B158B6" w:rsidRDefault="00185C8A" w:rsidP="00E93FCC">
      <w:pPr>
        <w:rPr>
          <w:rFonts w:ascii="Arial" w:hAnsi="Arial" w:cs="Arial"/>
          <w:lang w:val="es-CO"/>
        </w:rPr>
      </w:pPr>
      <w:r w:rsidRPr="00E93FCC">
        <w:rPr>
          <w:rFonts w:ascii="Arial" w:hAnsi="Arial" w:cs="Arial"/>
        </w:rPr>
        <w:t>RESERVA:</w:t>
      </w:r>
      <w:r w:rsidR="00305F51" w:rsidRPr="00E93FCC">
        <w:rPr>
          <w:rFonts w:ascii="Arial" w:hAnsi="Arial" w:cs="Arial"/>
        </w:rPr>
        <w:tab/>
      </w:r>
      <w:r w:rsidR="00305F51" w:rsidRPr="00E93FCC">
        <w:rPr>
          <w:rFonts w:ascii="Arial" w:hAnsi="Arial" w:cs="Arial"/>
        </w:rPr>
        <w:tab/>
      </w:r>
      <w:r w:rsidR="00305F51" w:rsidRPr="00E93FCC">
        <w:rPr>
          <w:rFonts w:ascii="Arial" w:hAnsi="Arial" w:cs="Arial"/>
        </w:rPr>
        <w:tab/>
      </w:r>
      <w:r w:rsidRPr="00E93FCC">
        <w:rPr>
          <w:rFonts w:ascii="Arial" w:hAnsi="Arial" w:cs="Arial"/>
        </w:rPr>
        <w:tab/>
        <w:t>No. RPC</w:t>
      </w:r>
      <w:r w:rsidR="00074961" w:rsidRPr="00E93FCC">
        <w:rPr>
          <w:rFonts w:ascii="Arial" w:hAnsi="Arial" w:cs="Arial"/>
        </w:rPr>
        <w:t>.</w:t>
      </w:r>
      <w:r w:rsidRPr="00E93FCC">
        <w:rPr>
          <w:rFonts w:ascii="Arial" w:hAnsi="Arial" w:cs="Arial"/>
        </w:rPr>
        <w:t xml:space="preserve">  </w:t>
      </w:r>
      <w:r w:rsidR="00B158B6" w:rsidRPr="00B158B6">
        <w:rPr>
          <w:rFonts w:ascii="Arial" w:hAnsi="Arial" w:cs="Arial"/>
          <w:lang w:val="es-CO"/>
        </w:rPr>
        <w:t xml:space="preserve">4500363235 </w:t>
      </w:r>
      <w:r w:rsidR="006A2B9C" w:rsidRPr="00E93FCC">
        <w:rPr>
          <w:rFonts w:ascii="Arial" w:hAnsi="Arial" w:cs="Arial"/>
        </w:rPr>
        <w:tab/>
      </w:r>
      <w:r w:rsidR="00E80DF9" w:rsidRPr="00E93FCC">
        <w:rPr>
          <w:rFonts w:ascii="Arial" w:hAnsi="Arial" w:cs="Arial"/>
        </w:rPr>
        <w:tab/>
      </w:r>
      <w:r w:rsidR="00536329" w:rsidRPr="00E93FCC">
        <w:rPr>
          <w:rFonts w:ascii="Arial" w:hAnsi="Arial" w:cs="Arial"/>
        </w:rPr>
        <w:tab/>
        <w:t xml:space="preserve"> </w:t>
      </w:r>
    </w:p>
    <w:p w14:paraId="725B1CBF" w14:textId="348DD746" w:rsidR="00032343" w:rsidRPr="00B158B6" w:rsidRDefault="00536329" w:rsidP="00E93FCC">
      <w:pPr>
        <w:rPr>
          <w:rFonts w:ascii="Arial" w:hAnsi="Arial" w:cs="Arial"/>
          <w:lang w:val="es-CO"/>
        </w:rPr>
      </w:pPr>
      <w:r w:rsidRPr="00E93FCC">
        <w:rPr>
          <w:rFonts w:ascii="Arial" w:hAnsi="Arial" w:cs="Arial"/>
        </w:rPr>
        <w:t>VALORDELCON</w:t>
      </w:r>
      <w:r w:rsidR="00185C8A" w:rsidRPr="00E93FCC">
        <w:rPr>
          <w:rFonts w:ascii="Arial" w:hAnsi="Arial" w:cs="Arial"/>
        </w:rPr>
        <w:t>TRATO</w:t>
      </w:r>
      <w:r w:rsidR="009367CA" w:rsidRPr="00E93FCC">
        <w:rPr>
          <w:rFonts w:ascii="Arial" w:hAnsi="Arial" w:cs="Arial"/>
        </w:rPr>
        <w:t>:</w:t>
      </w:r>
      <w:r w:rsidR="0013777F" w:rsidRPr="00E93FCC">
        <w:rPr>
          <w:rFonts w:ascii="Arial" w:hAnsi="Arial" w:cs="Arial"/>
        </w:rPr>
        <w:tab/>
      </w:r>
      <w:r w:rsidR="0013777F" w:rsidRPr="00E93FCC">
        <w:rPr>
          <w:rFonts w:ascii="Arial" w:hAnsi="Arial" w:cs="Arial"/>
        </w:rPr>
        <w:tab/>
      </w:r>
      <w:r w:rsidR="006A2B9C" w:rsidRPr="00E93FCC">
        <w:rPr>
          <w:rFonts w:ascii="Arial" w:hAnsi="Arial" w:cs="Arial"/>
        </w:rPr>
        <w:t xml:space="preserve">$ </w:t>
      </w:r>
      <w:r w:rsidR="00B158B6" w:rsidRPr="00B158B6">
        <w:rPr>
          <w:rFonts w:ascii="Arial" w:hAnsi="Arial" w:cs="Arial"/>
          <w:lang w:val="es-CO"/>
        </w:rPr>
        <w:t>4.368.000</w:t>
      </w:r>
      <w:r w:rsidR="00BA1E44" w:rsidRPr="00E93FCC">
        <w:rPr>
          <w:rFonts w:ascii="Arial" w:hAnsi="Arial" w:cs="Arial"/>
        </w:rPr>
        <w:t xml:space="preserve"> (</w:t>
      </w:r>
      <w:r w:rsidR="00B158B6" w:rsidRPr="00B158B6">
        <w:rPr>
          <w:rFonts w:ascii="Arial" w:hAnsi="Arial" w:cs="Arial"/>
          <w:lang w:val="es-CO"/>
        </w:rPr>
        <w:t>CUATRO MILLONES TRESCIENTOS SESENTA Y OCHO MIL PESOS</w:t>
      </w:r>
      <w:r w:rsidR="00BA1E44" w:rsidRPr="00E93FCC">
        <w:rPr>
          <w:rFonts w:ascii="Arial" w:hAnsi="Arial" w:cs="Arial"/>
        </w:rPr>
        <w:t>)</w:t>
      </w:r>
    </w:p>
    <w:p w14:paraId="65C890B9" w14:textId="73B6E1F9" w:rsidR="000005A3" w:rsidRPr="00E93FCC" w:rsidRDefault="00185C8A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D</w:t>
      </w:r>
      <w:r w:rsidR="00074961" w:rsidRPr="00E93FCC">
        <w:rPr>
          <w:rFonts w:ascii="Arial" w:hAnsi="Arial" w:cs="Arial"/>
        </w:rPr>
        <w:t>URACIÓN:</w:t>
      </w:r>
      <w:r w:rsidR="000005A3" w:rsidRPr="00E93FCC">
        <w:rPr>
          <w:rFonts w:ascii="Arial" w:hAnsi="Arial" w:cs="Arial"/>
        </w:rPr>
        <w:tab/>
      </w:r>
      <w:r w:rsidR="000005A3" w:rsidRPr="00E93FCC">
        <w:rPr>
          <w:rFonts w:ascii="Arial" w:hAnsi="Arial" w:cs="Arial"/>
        </w:rPr>
        <w:tab/>
      </w:r>
      <w:r w:rsidR="000005A3" w:rsidRPr="00E93FCC">
        <w:rPr>
          <w:rFonts w:ascii="Arial" w:hAnsi="Arial" w:cs="Arial"/>
        </w:rPr>
        <w:tab/>
      </w:r>
      <w:r w:rsidR="00074961" w:rsidRPr="00E93FCC">
        <w:rPr>
          <w:rFonts w:ascii="Arial" w:hAnsi="Arial" w:cs="Arial"/>
        </w:rPr>
        <w:tab/>
      </w:r>
      <w:r w:rsidR="000005A3" w:rsidRPr="00E93FCC">
        <w:rPr>
          <w:rFonts w:ascii="Arial" w:hAnsi="Arial" w:cs="Arial"/>
        </w:rPr>
        <w:t>H</w:t>
      </w:r>
      <w:r w:rsidR="00D743F1" w:rsidRPr="00E93FCC">
        <w:rPr>
          <w:rFonts w:ascii="Arial" w:hAnsi="Arial" w:cs="Arial"/>
        </w:rPr>
        <w:t xml:space="preserve">ASTA </w:t>
      </w:r>
      <w:r w:rsidR="00180E49" w:rsidRPr="00E93FCC">
        <w:rPr>
          <w:rFonts w:ascii="Arial" w:hAnsi="Arial" w:cs="Arial"/>
        </w:rPr>
        <w:t xml:space="preserve">EL 30 DE </w:t>
      </w:r>
      <w:r w:rsidR="006A2B9C" w:rsidRPr="00E93FCC">
        <w:rPr>
          <w:rFonts w:ascii="Arial" w:hAnsi="Arial" w:cs="Arial"/>
        </w:rPr>
        <w:t>ABRIL</w:t>
      </w:r>
      <w:r w:rsidR="00180E49" w:rsidRPr="00E93FCC">
        <w:rPr>
          <w:rFonts w:ascii="Arial" w:hAnsi="Arial" w:cs="Arial"/>
        </w:rPr>
        <w:t xml:space="preserve"> DE 202</w:t>
      </w:r>
      <w:r w:rsidR="0084763A" w:rsidRPr="00E93FCC">
        <w:rPr>
          <w:rFonts w:ascii="Arial" w:hAnsi="Arial" w:cs="Arial"/>
        </w:rPr>
        <w:t>5</w:t>
      </w:r>
    </w:p>
    <w:p w14:paraId="5A64ECA3" w14:textId="31494637" w:rsidR="00536329" w:rsidRPr="00E93FCC" w:rsidRDefault="000005A3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SUPERVISOR:</w:t>
      </w:r>
      <w:r w:rsidRPr="00E93FCC">
        <w:rPr>
          <w:rFonts w:ascii="Arial" w:hAnsi="Arial" w:cs="Arial"/>
        </w:rPr>
        <w:tab/>
      </w:r>
      <w:r w:rsidRPr="00E93FCC">
        <w:rPr>
          <w:rFonts w:ascii="Arial" w:hAnsi="Arial" w:cs="Arial"/>
        </w:rPr>
        <w:tab/>
      </w:r>
      <w:r w:rsidRPr="00E93FCC">
        <w:rPr>
          <w:rFonts w:ascii="Arial" w:hAnsi="Arial" w:cs="Arial"/>
        </w:rPr>
        <w:tab/>
      </w:r>
      <w:r w:rsidR="0084763A" w:rsidRPr="00E93FCC">
        <w:rPr>
          <w:rFonts w:ascii="Arial" w:hAnsi="Arial" w:cs="Arial"/>
        </w:rPr>
        <w:t>TOMAS GUTIERREZ MAÑOSCA</w:t>
      </w:r>
    </w:p>
    <w:p w14:paraId="6CD7047A" w14:textId="4DB6E70B" w:rsidR="000005A3" w:rsidRPr="00E93FCC" w:rsidRDefault="00017D18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 xml:space="preserve"> </w:t>
      </w:r>
    </w:p>
    <w:p w14:paraId="0FD39F4E" w14:textId="77777777" w:rsidR="00185C8A" w:rsidRPr="00E93FCC" w:rsidRDefault="00536329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OBJETO DEL CONTRATO</w:t>
      </w:r>
      <w:r w:rsidR="00C02F63" w:rsidRPr="00E93FCC">
        <w:rPr>
          <w:rFonts w:ascii="Arial" w:hAnsi="Arial" w:cs="Arial"/>
        </w:rPr>
        <w:t xml:space="preserve"> </w:t>
      </w:r>
    </w:p>
    <w:p w14:paraId="5BFA0E98" w14:textId="40645A0A" w:rsidR="00180E49" w:rsidRPr="00E93FCC" w:rsidRDefault="0084763A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 w:rsidR="006A2B9C" w:rsidRPr="00E93FCC">
        <w:rPr>
          <w:rFonts w:ascii="Arial" w:hAnsi="Arial" w:cs="Arial"/>
        </w:rPr>
        <w:tab/>
      </w:r>
      <w:r w:rsidR="006A2B9C" w:rsidRPr="00E93FCC">
        <w:rPr>
          <w:rFonts w:ascii="Arial" w:hAnsi="Arial" w:cs="Arial"/>
        </w:rPr>
        <w:tab/>
      </w:r>
      <w:r w:rsidR="006A2B9C" w:rsidRPr="00E93FCC">
        <w:rPr>
          <w:rFonts w:ascii="Arial" w:hAnsi="Arial" w:cs="Arial"/>
        </w:rPr>
        <w:tab/>
      </w:r>
      <w:r w:rsidR="006A2B9C" w:rsidRPr="00E93FCC">
        <w:rPr>
          <w:rFonts w:ascii="Arial" w:hAnsi="Arial" w:cs="Arial"/>
        </w:rPr>
        <w:tab/>
      </w:r>
      <w:r w:rsidR="006A2B9C" w:rsidRPr="00E93FCC">
        <w:rPr>
          <w:rFonts w:ascii="Arial" w:hAnsi="Arial" w:cs="Arial"/>
        </w:rPr>
        <w:tab/>
      </w:r>
    </w:p>
    <w:p w14:paraId="6BEB26B7" w14:textId="77777777" w:rsidR="006A2B9C" w:rsidRPr="00E93FCC" w:rsidRDefault="006A2B9C" w:rsidP="00E93FCC">
      <w:pPr>
        <w:rPr>
          <w:rFonts w:ascii="Arial" w:hAnsi="Arial" w:cs="Arial"/>
        </w:rPr>
      </w:pPr>
    </w:p>
    <w:p w14:paraId="230ED508" w14:textId="1E1C19A2" w:rsidR="00CA5E7F" w:rsidRPr="00E93FCC" w:rsidRDefault="00536329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En cumplimiento de las obligaciones es</w:t>
      </w:r>
      <w:r w:rsidR="00074961" w:rsidRPr="00E93FCC">
        <w:rPr>
          <w:rFonts w:ascii="Arial" w:hAnsi="Arial" w:cs="Arial"/>
        </w:rPr>
        <w:t xml:space="preserve">tablecidas en la cláusula </w:t>
      </w:r>
      <w:r w:rsidR="00180E49" w:rsidRPr="00E93FCC">
        <w:rPr>
          <w:rFonts w:ascii="Arial" w:hAnsi="Arial" w:cs="Arial"/>
        </w:rPr>
        <w:t>PRIMERA</w:t>
      </w:r>
      <w:r w:rsidR="005F1433" w:rsidRPr="00E93FCC">
        <w:rPr>
          <w:rFonts w:ascii="Arial" w:hAnsi="Arial" w:cs="Arial"/>
        </w:rPr>
        <w:t xml:space="preserve"> del</w:t>
      </w:r>
      <w:r w:rsidR="00185C8A" w:rsidRPr="00E93FCC">
        <w:rPr>
          <w:rFonts w:ascii="Arial" w:hAnsi="Arial" w:cs="Arial"/>
        </w:rPr>
        <w:t xml:space="preserve"> contrato No.</w:t>
      </w:r>
      <w:r w:rsidR="00D743F1" w:rsidRPr="00E93FCC">
        <w:rPr>
          <w:rFonts w:ascii="Arial" w:hAnsi="Arial" w:cs="Arial"/>
        </w:rPr>
        <w:t xml:space="preserve"> </w:t>
      </w:r>
      <w:r w:rsidR="006A2B9C" w:rsidRPr="00E93FCC">
        <w:rPr>
          <w:rFonts w:ascii="Arial" w:hAnsi="Arial" w:cs="Arial"/>
        </w:rPr>
        <w:t>416</w:t>
      </w:r>
      <w:r w:rsidR="002A3190" w:rsidRPr="00E93FCC">
        <w:rPr>
          <w:rFonts w:ascii="Arial" w:hAnsi="Arial" w:cs="Arial"/>
        </w:rPr>
        <w:t>2</w:t>
      </w:r>
      <w:r w:rsidR="006A2B9C" w:rsidRPr="00E93FCC">
        <w:rPr>
          <w:rFonts w:ascii="Arial" w:hAnsi="Arial" w:cs="Arial"/>
        </w:rPr>
        <w:t>.010.26.1.</w:t>
      </w:r>
      <w:r w:rsidR="00B158B6">
        <w:rPr>
          <w:rFonts w:ascii="Arial" w:hAnsi="Arial" w:cs="Arial"/>
        </w:rPr>
        <w:t>1184</w:t>
      </w:r>
      <w:r w:rsidR="006A2B9C" w:rsidRPr="00E93FCC">
        <w:rPr>
          <w:rFonts w:ascii="Arial" w:hAnsi="Arial" w:cs="Arial"/>
        </w:rPr>
        <w:t xml:space="preserve"> de 202</w:t>
      </w:r>
      <w:r w:rsidR="0084763A" w:rsidRPr="00E93FCC">
        <w:rPr>
          <w:rFonts w:ascii="Arial" w:hAnsi="Arial" w:cs="Arial"/>
        </w:rPr>
        <w:t>5</w:t>
      </w:r>
      <w:r w:rsidR="00A82B09" w:rsidRPr="00E93FCC">
        <w:rPr>
          <w:rFonts w:ascii="Arial" w:hAnsi="Arial" w:cs="Arial"/>
        </w:rPr>
        <w:t>, me permito entregar el informe consolidado en el cual se evidencia la ejecución de cada una de las obligaciones del contrato.</w:t>
      </w:r>
    </w:p>
    <w:p w14:paraId="0B0F5865" w14:textId="77777777" w:rsidR="003C5FE0" w:rsidRPr="00E93FCC" w:rsidRDefault="003C5FE0" w:rsidP="00E93FCC">
      <w:pPr>
        <w:rPr>
          <w:rFonts w:ascii="Arial" w:hAnsi="Arial" w:cs="Arial"/>
        </w:rPr>
      </w:pPr>
    </w:p>
    <w:p w14:paraId="66BECEEA" w14:textId="77777777" w:rsidR="00CA5E7F" w:rsidRPr="00E93FCC" w:rsidRDefault="00CA5E7F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ACTIVIDADES DESARROLLADAS</w:t>
      </w:r>
    </w:p>
    <w:p w14:paraId="4114D800" w14:textId="3009F977" w:rsidR="00CA5E7F" w:rsidRPr="00E93FCC" w:rsidRDefault="00CA5E7F" w:rsidP="00E93FCC">
      <w:pPr>
        <w:rPr>
          <w:rFonts w:ascii="Arial" w:hAnsi="Arial" w:cs="Arial"/>
        </w:rPr>
      </w:pPr>
    </w:p>
    <w:p w14:paraId="09B40760" w14:textId="3EB3C6A3" w:rsidR="00A82B09" w:rsidRPr="00E93FCC" w:rsidRDefault="00A82B09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Informe de gestión relacionada con la ejecución de la PRIMERA CUOTA</w:t>
      </w:r>
    </w:p>
    <w:p w14:paraId="385F47F8" w14:textId="77777777" w:rsidR="005743F5" w:rsidRPr="00D34B68" w:rsidRDefault="005743F5" w:rsidP="005743F5">
      <w:pPr>
        <w:pStyle w:val="TableParagraph"/>
        <w:numPr>
          <w:ilvl w:val="0"/>
          <w:numId w:val="23"/>
        </w:numPr>
        <w:spacing w:line="252" w:lineRule="exact"/>
        <w:ind w:right="57"/>
        <w:rPr>
          <w:szCs w:val="24"/>
        </w:rPr>
      </w:pPr>
      <w:r w:rsidRPr="00D34B68">
        <w:rPr>
          <w:szCs w:val="24"/>
        </w:rPr>
        <w:t>Realizar tareas de apoyo en las jornadas y eventos realizados en campo, para la intervención con los diferentes tipos de población que maneja el proyecto, así como al proceso de socialización y a la</w:t>
      </w:r>
      <w:r>
        <w:rPr>
          <w:szCs w:val="24"/>
        </w:rPr>
        <w:t xml:space="preserve"> </w:t>
      </w:r>
      <w:r w:rsidRPr="00D34B68">
        <w:rPr>
          <w:szCs w:val="24"/>
        </w:rPr>
        <w:t>vinculación de la población beneficiaría del Proyecto.</w:t>
      </w:r>
    </w:p>
    <w:p w14:paraId="3A58C6B1" w14:textId="77777777" w:rsidR="005743F5" w:rsidRPr="00D34B68" w:rsidRDefault="005743F5" w:rsidP="005743F5">
      <w:pPr>
        <w:pStyle w:val="TableParagraph"/>
        <w:spacing w:line="252" w:lineRule="exact"/>
        <w:ind w:right="57"/>
        <w:rPr>
          <w:szCs w:val="24"/>
        </w:rPr>
      </w:pPr>
    </w:p>
    <w:p w14:paraId="7ACB46B8" w14:textId="77777777" w:rsidR="005743F5" w:rsidRPr="00D34B68" w:rsidRDefault="005743F5" w:rsidP="005743F5">
      <w:pPr>
        <w:pStyle w:val="TableParagraph"/>
        <w:numPr>
          <w:ilvl w:val="0"/>
          <w:numId w:val="20"/>
        </w:numPr>
        <w:spacing w:line="252" w:lineRule="exact"/>
        <w:ind w:right="57"/>
        <w:rPr>
          <w:szCs w:val="24"/>
        </w:rPr>
      </w:pPr>
      <w:r>
        <w:rPr>
          <w:szCs w:val="24"/>
        </w:rPr>
        <w:t>B</w:t>
      </w:r>
      <w:r w:rsidRPr="00D34B68">
        <w:rPr>
          <w:szCs w:val="24"/>
        </w:rPr>
        <w:t>rind</w:t>
      </w:r>
      <w:r>
        <w:rPr>
          <w:szCs w:val="24"/>
        </w:rPr>
        <w:t>é</w:t>
      </w:r>
      <w:r w:rsidRPr="00D34B68">
        <w:rPr>
          <w:szCs w:val="24"/>
        </w:rPr>
        <w:t xml:space="preserve"> apoyo en la ejecución de las actividades asignadas en la comuna </w:t>
      </w:r>
      <w:r>
        <w:rPr>
          <w:szCs w:val="24"/>
        </w:rPr>
        <w:t>20, Centro Multicultural La Horqueta, donde participó de las actividades realizadas con el adulto mayor.</w:t>
      </w:r>
    </w:p>
    <w:p w14:paraId="6364F98D" w14:textId="77777777" w:rsidR="005743F5" w:rsidRPr="00D34B68" w:rsidRDefault="005743F5" w:rsidP="005743F5">
      <w:pPr>
        <w:pStyle w:val="TableParagraph"/>
        <w:spacing w:line="252" w:lineRule="exact"/>
        <w:ind w:right="57"/>
        <w:rPr>
          <w:szCs w:val="24"/>
        </w:rPr>
      </w:pPr>
    </w:p>
    <w:p w14:paraId="33C6880A" w14:textId="77777777" w:rsidR="005743F5" w:rsidRPr="00D34B68" w:rsidRDefault="005743F5" w:rsidP="005743F5">
      <w:pPr>
        <w:pStyle w:val="TableParagraph"/>
        <w:numPr>
          <w:ilvl w:val="0"/>
          <w:numId w:val="23"/>
        </w:numPr>
        <w:spacing w:line="252" w:lineRule="exact"/>
        <w:ind w:right="57"/>
        <w:rPr>
          <w:szCs w:val="24"/>
        </w:rPr>
      </w:pPr>
      <w:r w:rsidRPr="00D34B68">
        <w:rPr>
          <w:szCs w:val="24"/>
        </w:rPr>
        <w:t>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25DBE19" w14:textId="77777777" w:rsidR="005743F5" w:rsidRPr="00D34B68" w:rsidRDefault="005743F5" w:rsidP="005743F5">
      <w:pPr>
        <w:pStyle w:val="TableParagraph"/>
        <w:numPr>
          <w:ilvl w:val="0"/>
          <w:numId w:val="20"/>
        </w:numPr>
        <w:spacing w:line="252" w:lineRule="exact"/>
        <w:ind w:right="57"/>
        <w:rPr>
          <w:szCs w:val="24"/>
        </w:rPr>
      </w:pPr>
      <w:r>
        <w:rPr>
          <w:szCs w:val="24"/>
        </w:rPr>
        <w:t>N</w:t>
      </w:r>
      <w:r w:rsidRPr="00D34B68">
        <w:rPr>
          <w:szCs w:val="24"/>
        </w:rPr>
        <w:t>o fu</w:t>
      </w:r>
      <w:r>
        <w:rPr>
          <w:szCs w:val="24"/>
        </w:rPr>
        <w:t>i</w:t>
      </w:r>
      <w:r w:rsidRPr="00D34B68">
        <w:rPr>
          <w:szCs w:val="24"/>
        </w:rPr>
        <w:t xml:space="preserve"> requerido para el desarrollo de esta actividad</w:t>
      </w:r>
      <w:r>
        <w:rPr>
          <w:szCs w:val="24"/>
        </w:rPr>
        <w:t>.</w:t>
      </w:r>
      <w:r w:rsidRPr="00D34B68">
        <w:rPr>
          <w:szCs w:val="24"/>
        </w:rPr>
        <w:t xml:space="preserve"> </w:t>
      </w:r>
    </w:p>
    <w:p w14:paraId="4152B673" w14:textId="77777777" w:rsidR="005743F5" w:rsidRPr="00D34B68" w:rsidRDefault="005743F5" w:rsidP="005743F5">
      <w:pPr>
        <w:pStyle w:val="TableParagraph"/>
        <w:spacing w:line="252" w:lineRule="exact"/>
        <w:ind w:right="57"/>
        <w:rPr>
          <w:szCs w:val="24"/>
        </w:rPr>
      </w:pPr>
    </w:p>
    <w:p w14:paraId="1D2E2CCD" w14:textId="77777777" w:rsidR="005743F5" w:rsidRPr="00D34B68" w:rsidRDefault="005743F5" w:rsidP="005743F5">
      <w:pPr>
        <w:pStyle w:val="TableParagraph"/>
        <w:numPr>
          <w:ilvl w:val="0"/>
          <w:numId w:val="23"/>
        </w:numPr>
        <w:spacing w:line="252" w:lineRule="exact"/>
        <w:ind w:right="57"/>
        <w:rPr>
          <w:szCs w:val="24"/>
        </w:rPr>
      </w:pPr>
      <w:r w:rsidRPr="00D34B68">
        <w:rPr>
          <w:szCs w:val="24"/>
        </w:rPr>
        <w:t>Asistir a las diferentes reuniones y capacitaciones programadas por el área de fomento y las propias del cargo, que sean necesarias para el desarrollo del programa.</w:t>
      </w:r>
    </w:p>
    <w:p w14:paraId="0F7971D8" w14:textId="77777777" w:rsidR="005743F5" w:rsidRPr="00D34B68" w:rsidRDefault="005743F5" w:rsidP="005743F5">
      <w:pPr>
        <w:pStyle w:val="TableParagraph"/>
        <w:spacing w:line="252" w:lineRule="exact"/>
        <w:ind w:right="57"/>
        <w:rPr>
          <w:szCs w:val="24"/>
        </w:rPr>
      </w:pPr>
    </w:p>
    <w:p w14:paraId="411115E1" w14:textId="77777777" w:rsidR="005743F5" w:rsidRPr="00D34B68" w:rsidRDefault="005743F5" w:rsidP="005743F5">
      <w:pPr>
        <w:pStyle w:val="TableParagraph"/>
        <w:numPr>
          <w:ilvl w:val="0"/>
          <w:numId w:val="20"/>
        </w:numPr>
        <w:spacing w:line="252" w:lineRule="exact"/>
        <w:ind w:right="57"/>
        <w:rPr>
          <w:szCs w:val="24"/>
        </w:rPr>
      </w:pPr>
      <w:r>
        <w:rPr>
          <w:szCs w:val="24"/>
        </w:rPr>
        <w:t>A</w:t>
      </w:r>
      <w:r w:rsidRPr="00D34B68">
        <w:rPr>
          <w:szCs w:val="24"/>
        </w:rPr>
        <w:t>sist</w:t>
      </w:r>
      <w:r>
        <w:rPr>
          <w:szCs w:val="24"/>
        </w:rPr>
        <w:t>í</w:t>
      </w:r>
      <w:r w:rsidRPr="00D34B68">
        <w:rPr>
          <w:szCs w:val="24"/>
        </w:rPr>
        <w:t xml:space="preserve"> a mesa de trabajo convocada desde la subsecretaria de fomento para tratar temas relacionados a la ejecución del proyecto.</w:t>
      </w:r>
    </w:p>
    <w:p w14:paraId="47812B3C" w14:textId="77777777" w:rsidR="005743F5" w:rsidRPr="00D34B68" w:rsidRDefault="005743F5" w:rsidP="005743F5">
      <w:pPr>
        <w:pStyle w:val="TableParagraph"/>
        <w:spacing w:line="252" w:lineRule="exact"/>
        <w:ind w:right="57"/>
        <w:rPr>
          <w:szCs w:val="24"/>
        </w:rPr>
      </w:pPr>
    </w:p>
    <w:p w14:paraId="4164761D" w14:textId="77777777" w:rsidR="005743F5" w:rsidRPr="00D34B68" w:rsidRDefault="005743F5" w:rsidP="005743F5">
      <w:pPr>
        <w:pStyle w:val="TableParagraph"/>
        <w:numPr>
          <w:ilvl w:val="0"/>
          <w:numId w:val="23"/>
        </w:numPr>
        <w:spacing w:line="252" w:lineRule="exact"/>
        <w:ind w:right="57"/>
        <w:rPr>
          <w:szCs w:val="24"/>
        </w:rPr>
      </w:pPr>
      <w:r w:rsidRPr="00D34B68">
        <w:rPr>
          <w:szCs w:val="24"/>
        </w:rPr>
        <w:t>Realizar tareas de apoyo en las actividades operativas, logísticas o asistenciales de carácter misional de la Secretaría de Deporte y Recreación, en el cumplimiento del objeto contractual.</w:t>
      </w:r>
    </w:p>
    <w:p w14:paraId="4613FDCB" w14:textId="77777777" w:rsidR="005743F5" w:rsidRPr="00D34B68" w:rsidRDefault="005743F5" w:rsidP="005743F5">
      <w:pPr>
        <w:pStyle w:val="TableParagraph"/>
        <w:spacing w:line="252" w:lineRule="exact"/>
        <w:ind w:right="57"/>
        <w:rPr>
          <w:szCs w:val="24"/>
        </w:rPr>
      </w:pPr>
    </w:p>
    <w:p w14:paraId="07FC24A0" w14:textId="77777777" w:rsidR="005743F5" w:rsidRPr="00D34B68" w:rsidRDefault="005743F5" w:rsidP="005743F5">
      <w:pPr>
        <w:pStyle w:val="TableParagraph"/>
        <w:numPr>
          <w:ilvl w:val="0"/>
          <w:numId w:val="20"/>
        </w:numPr>
        <w:spacing w:line="252" w:lineRule="exact"/>
        <w:ind w:right="57"/>
        <w:rPr>
          <w:szCs w:val="24"/>
        </w:rPr>
      </w:pPr>
      <w:r>
        <w:rPr>
          <w:szCs w:val="24"/>
        </w:rPr>
        <w:t xml:space="preserve">Participé en </w:t>
      </w:r>
      <w:r w:rsidRPr="00D34B68">
        <w:rPr>
          <w:szCs w:val="24"/>
        </w:rPr>
        <w:t xml:space="preserve">las </w:t>
      </w:r>
      <w:r>
        <w:rPr>
          <w:szCs w:val="24"/>
        </w:rPr>
        <w:t xml:space="preserve">charlas realizadas con los lideres de diferentes barrios sobre el </w:t>
      </w:r>
      <w:r w:rsidRPr="00D34B68">
        <w:rPr>
          <w:szCs w:val="24"/>
        </w:rPr>
        <w:t>programa</w:t>
      </w:r>
      <w:r>
        <w:rPr>
          <w:szCs w:val="24"/>
        </w:rPr>
        <w:t xml:space="preserve"> Deporte al Barrio, como parte de la obligación del contrato.</w:t>
      </w:r>
    </w:p>
    <w:p w14:paraId="6F15B35D" w14:textId="77777777" w:rsidR="005743F5" w:rsidRPr="00D34B68" w:rsidRDefault="005743F5" w:rsidP="005743F5">
      <w:pPr>
        <w:pStyle w:val="TableParagraph"/>
        <w:spacing w:line="252" w:lineRule="exact"/>
        <w:ind w:right="57"/>
        <w:rPr>
          <w:szCs w:val="24"/>
        </w:rPr>
      </w:pPr>
    </w:p>
    <w:p w14:paraId="2E8EDB31" w14:textId="77777777" w:rsidR="005743F5" w:rsidRPr="00D34B68" w:rsidRDefault="005743F5" w:rsidP="005743F5">
      <w:pPr>
        <w:pStyle w:val="TableParagraph"/>
        <w:numPr>
          <w:ilvl w:val="0"/>
          <w:numId w:val="23"/>
        </w:numPr>
        <w:spacing w:line="252" w:lineRule="exact"/>
        <w:ind w:right="57"/>
        <w:rPr>
          <w:szCs w:val="24"/>
        </w:rPr>
      </w:pPr>
      <w:r w:rsidRPr="00D34B68">
        <w:rPr>
          <w:szCs w:val="24"/>
        </w:rPr>
        <w:t>Las demás relacionadas con el desarrollo del objeto contractual”.</w:t>
      </w:r>
    </w:p>
    <w:p w14:paraId="397BA990" w14:textId="77777777" w:rsidR="005743F5" w:rsidRPr="00D34B68" w:rsidRDefault="005743F5" w:rsidP="005743F5">
      <w:pPr>
        <w:pStyle w:val="TableParagraph"/>
        <w:spacing w:line="252" w:lineRule="exact"/>
        <w:ind w:right="57"/>
        <w:rPr>
          <w:szCs w:val="24"/>
        </w:rPr>
      </w:pPr>
    </w:p>
    <w:p w14:paraId="5824CD15" w14:textId="77777777" w:rsidR="005743F5" w:rsidRPr="002711F2" w:rsidRDefault="005743F5" w:rsidP="005743F5">
      <w:pPr>
        <w:pStyle w:val="TableParagraph"/>
        <w:numPr>
          <w:ilvl w:val="0"/>
          <w:numId w:val="20"/>
        </w:numPr>
        <w:autoSpaceDN/>
        <w:adjustRightInd w:val="0"/>
        <w:spacing w:line="252" w:lineRule="exact"/>
        <w:ind w:right="57"/>
        <w:rPr>
          <w:rFonts w:ascii="ArialMT" w:eastAsiaTheme="minorHAnsi" w:hAnsi="ArialMT" w:cs="ArialMT"/>
          <w:lang w:val="es-CO"/>
        </w:rPr>
      </w:pPr>
      <w:r>
        <w:rPr>
          <w:szCs w:val="24"/>
        </w:rPr>
        <w:t>A</w:t>
      </w:r>
      <w:r w:rsidRPr="002711F2">
        <w:rPr>
          <w:szCs w:val="24"/>
        </w:rPr>
        <w:t>sist</w:t>
      </w:r>
      <w:r>
        <w:rPr>
          <w:szCs w:val="24"/>
        </w:rPr>
        <w:t>í</w:t>
      </w:r>
      <w:r w:rsidRPr="002711F2">
        <w:rPr>
          <w:szCs w:val="24"/>
        </w:rPr>
        <w:t xml:space="preserve"> a la entrevista convocada con por la administración del programa Deporte al Barrio con el grupo psicosocial y técnico, necesario para el inicio de mis actividades como gestor del </w:t>
      </w:r>
      <w:r>
        <w:rPr>
          <w:szCs w:val="24"/>
        </w:rPr>
        <w:t>grupo.</w:t>
      </w:r>
    </w:p>
    <w:p w14:paraId="16DC7B51" w14:textId="77777777" w:rsidR="005743F5" w:rsidRPr="002711F2" w:rsidRDefault="005743F5" w:rsidP="005743F5">
      <w:pPr>
        <w:pStyle w:val="TableParagraph"/>
        <w:numPr>
          <w:ilvl w:val="0"/>
          <w:numId w:val="20"/>
        </w:numPr>
        <w:autoSpaceDN/>
        <w:adjustRightInd w:val="0"/>
        <w:spacing w:line="252" w:lineRule="exact"/>
        <w:ind w:right="57"/>
        <w:rPr>
          <w:rFonts w:ascii="ArialMT" w:eastAsiaTheme="minorHAnsi" w:hAnsi="ArialMT" w:cs="ArialMT"/>
          <w:lang w:val="es-CO"/>
        </w:rPr>
      </w:pPr>
      <w:r>
        <w:rPr>
          <w:szCs w:val="24"/>
          <w:lang w:val="es-CO"/>
        </w:rPr>
        <w:t xml:space="preserve">Realicé entrega de documentos requisito fundamental para la </w:t>
      </w:r>
      <w:proofErr w:type="spellStart"/>
      <w:r>
        <w:rPr>
          <w:szCs w:val="24"/>
          <w:lang w:val="es-CO"/>
        </w:rPr>
        <w:t>gestion</w:t>
      </w:r>
      <w:proofErr w:type="spellEnd"/>
      <w:r>
        <w:rPr>
          <w:szCs w:val="24"/>
          <w:lang w:val="es-CO"/>
        </w:rPr>
        <w:t xml:space="preserve"> contractual como parte de las obligaciones del contrato</w:t>
      </w:r>
      <w:r w:rsidRPr="002711F2">
        <w:rPr>
          <w:szCs w:val="24"/>
        </w:rPr>
        <w:t>.</w:t>
      </w:r>
    </w:p>
    <w:p w14:paraId="21EDB274" w14:textId="77777777" w:rsidR="002A5A29" w:rsidRPr="005743F5" w:rsidRDefault="002A5A29" w:rsidP="00E93FCC">
      <w:pPr>
        <w:rPr>
          <w:rFonts w:ascii="Arial" w:hAnsi="Arial" w:cs="Arial"/>
          <w:lang w:val="es-CO"/>
        </w:rPr>
      </w:pPr>
    </w:p>
    <w:p w14:paraId="0CD507E2" w14:textId="77777777" w:rsidR="0092241A" w:rsidRPr="005743F5" w:rsidRDefault="0092241A" w:rsidP="00E93FCC">
      <w:pPr>
        <w:rPr>
          <w:rFonts w:ascii="Arial" w:hAnsi="Arial" w:cs="Arial"/>
        </w:rPr>
      </w:pPr>
    </w:p>
    <w:p w14:paraId="79F592D2" w14:textId="0C411E2A" w:rsidR="00A82B09" w:rsidRPr="00E93FCC" w:rsidRDefault="00A82B09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Informe de gestión relacionada con la ejecución de la SEGUNDA CUOTA</w:t>
      </w:r>
    </w:p>
    <w:p w14:paraId="1D63B3AE" w14:textId="77777777" w:rsidR="00314874" w:rsidRDefault="00314874" w:rsidP="00E93FCC">
      <w:pPr>
        <w:rPr>
          <w:rFonts w:ascii="Arial" w:hAnsi="Arial" w:cs="Arial"/>
        </w:rPr>
      </w:pPr>
    </w:p>
    <w:p w14:paraId="633370B0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  <w:r w:rsidRPr="00D34B68">
        <w:rPr>
          <w:szCs w:val="24"/>
        </w:rPr>
        <w:t>1.Realizar tareas de apoyo en las jornadas y eventos realizados en campo, para la intervención con los diferentes tipos de población que maneja el proyecto, así como al proceso de socialización y a la</w:t>
      </w:r>
      <w:r>
        <w:rPr>
          <w:szCs w:val="24"/>
        </w:rPr>
        <w:t xml:space="preserve"> </w:t>
      </w:r>
      <w:r w:rsidRPr="00D34B68">
        <w:rPr>
          <w:szCs w:val="24"/>
        </w:rPr>
        <w:t>vinculación de la población beneficiaría del Proyecto.</w:t>
      </w:r>
    </w:p>
    <w:p w14:paraId="4777007B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</w:p>
    <w:p w14:paraId="3B5A41C8" w14:textId="77777777" w:rsidR="00C64CB9" w:rsidRPr="00041EF9" w:rsidRDefault="00C64CB9" w:rsidP="00C64CB9">
      <w:pPr>
        <w:pStyle w:val="Prrafodelista"/>
        <w:numPr>
          <w:ilvl w:val="0"/>
          <w:numId w:val="20"/>
        </w:numPr>
        <w:jc w:val="left"/>
        <w:rPr>
          <w:rFonts w:eastAsia="Arial" w:cs="Arial"/>
          <w:szCs w:val="24"/>
          <w:lang w:eastAsia="en-US"/>
        </w:rPr>
      </w:pPr>
      <w:r w:rsidRPr="00041EF9">
        <w:rPr>
          <w:rFonts w:eastAsia="Arial" w:cs="Arial"/>
          <w:szCs w:val="24"/>
        </w:rPr>
        <w:t>Brind</w:t>
      </w:r>
      <w:r>
        <w:rPr>
          <w:rFonts w:eastAsia="Arial" w:cs="Arial"/>
          <w:szCs w:val="24"/>
        </w:rPr>
        <w:t xml:space="preserve">é </w:t>
      </w:r>
      <w:r w:rsidRPr="00041EF9">
        <w:rPr>
          <w:rFonts w:eastAsia="Arial" w:cs="Arial"/>
          <w:szCs w:val="24"/>
        </w:rPr>
        <w:t>apoyo</w:t>
      </w:r>
      <w:r w:rsidRPr="00041EF9">
        <w:rPr>
          <w:rFonts w:eastAsia="Arial" w:cs="Arial"/>
          <w:szCs w:val="24"/>
          <w:lang w:eastAsia="en-US"/>
        </w:rPr>
        <w:t xml:space="preserve"> en la ejecución de las actividades asignadas en CDI Mater Dei, donde contacto a la Gestora Ana María Mora, quien es la encargada de la vinculación de nuevos usuarios en el escenario y de las actividades lúdicas que se llevan a cabo en la institución.</w:t>
      </w:r>
    </w:p>
    <w:p w14:paraId="109A59FE" w14:textId="77777777" w:rsidR="00C64CB9" w:rsidRPr="00DC4D10" w:rsidRDefault="00C64CB9" w:rsidP="00C64CB9">
      <w:pPr>
        <w:pStyle w:val="TableParagraph"/>
        <w:spacing w:line="252" w:lineRule="exact"/>
        <w:ind w:left="720" w:right="57"/>
        <w:jc w:val="left"/>
        <w:rPr>
          <w:szCs w:val="24"/>
        </w:rPr>
      </w:pPr>
    </w:p>
    <w:p w14:paraId="0C7B31EE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  <w:r w:rsidRPr="00D34B68">
        <w:rPr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D3723F7" w14:textId="77777777" w:rsidR="00C64CB9" w:rsidRPr="00004B82" w:rsidRDefault="00C64CB9" w:rsidP="00C64CB9">
      <w:pPr>
        <w:pStyle w:val="TableParagraph"/>
        <w:numPr>
          <w:ilvl w:val="0"/>
          <w:numId w:val="20"/>
        </w:numPr>
        <w:spacing w:line="252" w:lineRule="exact"/>
        <w:ind w:right="57"/>
        <w:jc w:val="left"/>
        <w:rPr>
          <w:rFonts w:eastAsia="Arial" w:cs="Arial"/>
          <w:szCs w:val="24"/>
          <w:lang w:val="es-CO"/>
        </w:rPr>
      </w:pPr>
      <w:r>
        <w:rPr>
          <w:szCs w:val="24"/>
        </w:rPr>
        <w:t xml:space="preserve">Realicé el cronograma </w:t>
      </w:r>
      <w:r w:rsidRPr="00004B82">
        <w:rPr>
          <w:rFonts w:eastAsia="Arial" w:cs="Arial"/>
          <w:szCs w:val="24"/>
          <w:lang w:val="es-CO"/>
        </w:rPr>
        <w:t>MMDS01.</w:t>
      </w:r>
      <w:r w:rsidRPr="00004B82">
        <w:rPr>
          <w:szCs w:val="24"/>
          <w:lang w:val="es-CO"/>
        </w:rPr>
        <w:t>04. P011.F</w:t>
      </w:r>
      <w:r w:rsidRPr="00004B82">
        <w:rPr>
          <w:rFonts w:eastAsia="Arial" w:cs="Arial"/>
          <w:szCs w:val="24"/>
          <w:lang w:val="es-CO"/>
        </w:rPr>
        <w:t>001</w:t>
      </w:r>
      <w:r>
        <w:rPr>
          <w:szCs w:val="24"/>
          <w:lang w:val="es-CO"/>
        </w:rPr>
        <w:t xml:space="preserve"> correspondiente para la ejecución del programa.</w:t>
      </w:r>
    </w:p>
    <w:p w14:paraId="776BB6E2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</w:p>
    <w:p w14:paraId="7A53FB8D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  <w:r w:rsidRPr="00D34B68">
        <w:rPr>
          <w:szCs w:val="24"/>
        </w:rPr>
        <w:t>3. Asistir a las diferentes reuniones y capacitaciones programadas por el área de fomento y las propias del cargo, que sean necesarias para el desarrollo del programa.</w:t>
      </w:r>
    </w:p>
    <w:p w14:paraId="02E64F61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</w:p>
    <w:p w14:paraId="587FF927" w14:textId="77777777" w:rsidR="00C64CB9" w:rsidRDefault="00C64CB9" w:rsidP="00C64CB9">
      <w:pPr>
        <w:pStyle w:val="TableParagraph"/>
        <w:numPr>
          <w:ilvl w:val="0"/>
          <w:numId w:val="20"/>
        </w:numPr>
        <w:spacing w:line="252" w:lineRule="exact"/>
        <w:ind w:right="57"/>
        <w:jc w:val="left"/>
        <w:rPr>
          <w:szCs w:val="24"/>
        </w:rPr>
      </w:pPr>
      <w:r w:rsidRPr="003618DF">
        <w:rPr>
          <w:szCs w:val="24"/>
        </w:rPr>
        <w:t>Particip</w:t>
      </w:r>
      <w:r>
        <w:rPr>
          <w:szCs w:val="24"/>
        </w:rPr>
        <w:t xml:space="preserve">é </w:t>
      </w:r>
      <w:r w:rsidRPr="003618DF">
        <w:rPr>
          <w:szCs w:val="24"/>
        </w:rPr>
        <w:t>en una reunión organizada por la subsecretaría de fomento, con el propósito de abordar temas vinculados a la divulgación y adecuada ejecución de las tareas para cumplir con el objetivo del contrato.</w:t>
      </w:r>
    </w:p>
    <w:p w14:paraId="408640DC" w14:textId="77777777" w:rsidR="00C64CB9" w:rsidRPr="003618DF" w:rsidRDefault="00C64CB9" w:rsidP="00C64CB9">
      <w:pPr>
        <w:pStyle w:val="TableParagraph"/>
        <w:spacing w:line="252" w:lineRule="exact"/>
        <w:ind w:left="720" w:right="57"/>
        <w:jc w:val="left"/>
        <w:rPr>
          <w:szCs w:val="24"/>
        </w:rPr>
      </w:pPr>
    </w:p>
    <w:p w14:paraId="797313C8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  <w:r w:rsidRPr="00D34B68">
        <w:rPr>
          <w:szCs w:val="24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4ECAD405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</w:p>
    <w:p w14:paraId="5634A11A" w14:textId="77777777" w:rsidR="00C64CB9" w:rsidRDefault="00C64CB9" w:rsidP="00C64CB9">
      <w:pPr>
        <w:pStyle w:val="TableParagraph"/>
        <w:numPr>
          <w:ilvl w:val="0"/>
          <w:numId w:val="20"/>
        </w:numPr>
        <w:spacing w:line="252" w:lineRule="exact"/>
        <w:ind w:right="57"/>
        <w:jc w:val="left"/>
        <w:rPr>
          <w:szCs w:val="24"/>
        </w:rPr>
      </w:pPr>
      <w:r>
        <w:rPr>
          <w:szCs w:val="24"/>
        </w:rPr>
        <w:t>Asistí a</w:t>
      </w:r>
      <w:r w:rsidRPr="00DC4D10">
        <w:rPr>
          <w:szCs w:val="24"/>
        </w:rPr>
        <w:t xml:space="preserve"> la socialización llevada a cabo en Cali 1, en la que participaron la directora del establecimiento y un representante de la JAL, y donde </w:t>
      </w:r>
      <w:r w:rsidRPr="00DC4D10">
        <w:rPr>
          <w:szCs w:val="24"/>
        </w:rPr>
        <w:lastRenderedPageBreak/>
        <w:t>presentó los programas como parte de las responsabilidades estipuladas en el contrato.</w:t>
      </w:r>
    </w:p>
    <w:p w14:paraId="3C1541C1" w14:textId="77777777" w:rsidR="00C64CB9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</w:p>
    <w:p w14:paraId="168864C1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  <w:r w:rsidRPr="00D34B68">
        <w:rPr>
          <w:szCs w:val="24"/>
        </w:rPr>
        <w:t>5. Las demás relacionadas con el desarrollo del objeto contractual”.</w:t>
      </w:r>
    </w:p>
    <w:p w14:paraId="098DF936" w14:textId="77777777" w:rsidR="00C64CB9" w:rsidRPr="00D34B68" w:rsidRDefault="00C64CB9" w:rsidP="00C64CB9">
      <w:pPr>
        <w:pStyle w:val="TableParagraph"/>
        <w:spacing w:line="252" w:lineRule="exact"/>
        <w:ind w:right="57"/>
        <w:jc w:val="left"/>
        <w:rPr>
          <w:szCs w:val="24"/>
        </w:rPr>
      </w:pPr>
    </w:p>
    <w:p w14:paraId="269E4FD4" w14:textId="77777777" w:rsidR="00C64CB9" w:rsidRPr="00BC04A4" w:rsidRDefault="00C64CB9" w:rsidP="00C64CB9">
      <w:pPr>
        <w:pStyle w:val="TableParagraph"/>
        <w:numPr>
          <w:ilvl w:val="0"/>
          <w:numId w:val="20"/>
        </w:numPr>
        <w:autoSpaceDN/>
        <w:adjustRightInd w:val="0"/>
        <w:spacing w:line="252" w:lineRule="exact"/>
        <w:ind w:right="57"/>
        <w:jc w:val="left"/>
        <w:rPr>
          <w:rFonts w:ascii="ArialMT" w:eastAsiaTheme="minorHAnsi" w:hAnsi="ArialMT" w:cs="ArialMT"/>
          <w:lang w:val="es-CO"/>
        </w:rPr>
      </w:pPr>
      <w:r>
        <w:rPr>
          <w:szCs w:val="24"/>
        </w:rPr>
        <w:t>Realicé articulación con las siguientes entidades deportivas:</w:t>
      </w:r>
    </w:p>
    <w:p w14:paraId="22694F3C" w14:textId="77777777" w:rsidR="00C64CB9" w:rsidRDefault="00C64CB9" w:rsidP="00C64CB9">
      <w:pPr>
        <w:pStyle w:val="TableParagraph"/>
        <w:autoSpaceDN/>
        <w:adjustRightInd w:val="0"/>
        <w:spacing w:line="252" w:lineRule="exact"/>
        <w:ind w:left="720" w:right="57"/>
        <w:jc w:val="left"/>
        <w:rPr>
          <w:rFonts w:ascii="ArialMT" w:eastAsiaTheme="minorHAnsi" w:hAnsi="ArialMT" w:cs="ArialMT"/>
          <w:lang w:val="es-CO"/>
        </w:rPr>
      </w:pPr>
      <w:r>
        <w:rPr>
          <w:rFonts w:ascii="ArialMT" w:eastAsiaTheme="minorHAnsi" w:hAnsi="ArialMT" w:cs="ArialMT"/>
          <w:lang w:val="es-CO"/>
        </w:rPr>
        <w:t>Centro Recreacional Tory Casto, donde se entrevistó con la Administradora del escenario.</w:t>
      </w:r>
    </w:p>
    <w:p w14:paraId="6C8EE31E" w14:textId="784BB5F3" w:rsidR="00314874" w:rsidRPr="00C64CB9" w:rsidRDefault="00C64CB9" w:rsidP="00C64CB9">
      <w:pPr>
        <w:pStyle w:val="TableParagraph"/>
        <w:autoSpaceDN/>
        <w:adjustRightInd w:val="0"/>
        <w:spacing w:line="252" w:lineRule="exact"/>
        <w:ind w:left="720" w:right="57"/>
        <w:jc w:val="left"/>
        <w:rPr>
          <w:rFonts w:ascii="ArialMT" w:eastAsiaTheme="minorHAnsi" w:hAnsi="ArialMT" w:cs="ArialMT"/>
          <w:lang w:val="es-CO"/>
        </w:rPr>
      </w:pPr>
      <w:r>
        <w:rPr>
          <w:rFonts w:ascii="ArialMT" w:eastAsiaTheme="minorHAnsi" w:hAnsi="ArialMT" w:cs="ArialMT"/>
          <w:lang w:val="es-CO"/>
        </w:rPr>
        <w:t xml:space="preserve">Pista de patinaje </w:t>
      </w:r>
      <w:proofErr w:type="spellStart"/>
      <w:r>
        <w:rPr>
          <w:rFonts w:ascii="ArialMT" w:eastAsiaTheme="minorHAnsi" w:hAnsi="ArialMT" w:cs="ArialMT"/>
          <w:lang w:val="es-CO"/>
        </w:rPr>
        <w:t>Jose</w:t>
      </w:r>
      <w:proofErr w:type="spellEnd"/>
      <w:r>
        <w:rPr>
          <w:rFonts w:ascii="ArialMT" w:eastAsiaTheme="minorHAnsi" w:hAnsi="ArialMT" w:cs="ArialMT"/>
          <w:lang w:val="es-CO"/>
        </w:rPr>
        <w:t xml:space="preserve"> Celestino Mutis donde dialogo con el líder de la escuela de patinaje</w:t>
      </w:r>
    </w:p>
    <w:p w14:paraId="3CEE18AB" w14:textId="153521DA" w:rsidR="00A82B09" w:rsidRPr="00E93FCC" w:rsidRDefault="00A82B09" w:rsidP="00E93FCC">
      <w:pPr>
        <w:rPr>
          <w:rFonts w:ascii="Arial" w:hAnsi="Arial" w:cs="Arial"/>
        </w:rPr>
      </w:pPr>
    </w:p>
    <w:p w14:paraId="20C258A9" w14:textId="1CE9E4A0" w:rsidR="00411132" w:rsidRPr="00E93FCC" w:rsidRDefault="002020A3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 xml:space="preserve">Para constancia de lo anterior, se firma en Santiago de Cali a los </w:t>
      </w:r>
      <w:r w:rsidR="006A2B9C" w:rsidRPr="00E93FCC">
        <w:rPr>
          <w:rFonts w:ascii="Arial" w:hAnsi="Arial" w:cs="Arial"/>
        </w:rPr>
        <w:t>2</w:t>
      </w:r>
      <w:r w:rsidR="0084763A" w:rsidRPr="00E93FCC">
        <w:rPr>
          <w:rFonts w:ascii="Arial" w:hAnsi="Arial" w:cs="Arial"/>
        </w:rPr>
        <w:t xml:space="preserve">5 </w:t>
      </w:r>
      <w:r w:rsidRPr="00E93FCC">
        <w:rPr>
          <w:rFonts w:ascii="Arial" w:hAnsi="Arial" w:cs="Arial"/>
        </w:rPr>
        <w:t xml:space="preserve">días del mes de </w:t>
      </w:r>
      <w:r w:rsidR="006A2B9C" w:rsidRPr="00E93FCC">
        <w:rPr>
          <w:rFonts w:ascii="Arial" w:hAnsi="Arial" w:cs="Arial"/>
        </w:rPr>
        <w:t>abril</w:t>
      </w:r>
      <w:r w:rsidRPr="00E93FCC">
        <w:rPr>
          <w:rFonts w:ascii="Arial" w:hAnsi="Arial" w:cs="Arial"/>
        </w:rPr>
        <w:t xml:space="preserve"> de 202</w:t>
      </w:r>
      <w:r w:rsidR="0084763A" w:rsidRPr="00E93FCC">
        <w:rPr>
          <w:rFonts w:ascii="Arial" w:hAnsi="Arial" w:cs="Arial"/>
        </w:rPr>
        <w:t>5</w:t>
      </w:r>
    </w:p>
    <w:p w14:paraId="08BBF710" w14:textId="603B0F9B" w:rsidR="006A2B9C" w:rsidRPr="00E93FCC" w:rsidRDefault="006A2B9C" w:rsidP="00E93FCC">
      <w:pPr>
        <w:rPr>
          <w:rFonts w:ascii="Arial" w:hAnsi="Arial" w:cs="Arial"/>
        </w:rPr>
      </w:pPr>
    </w:p>
    <w:p w14:paraId="5B23CD60" w14:textId="5CA5A340" w:rsidR="006A2B9C" w:rsidRPr="00E93FCC" w:rsidRDefault="006A2B9C" w:rsidP="00E93FCC">
      <w:pPr>
        <w:rPr>
          <w:rFonts w:ascii="Arial" w:hAnsi="Arial" w:cs="Arial"/>
        </w:rPr>
      </w:pPr>
      <w:r w:rsidRPr="00E93FCC">
        <w:rPr>
          <w:rFonts w:ascii="Arial" w:hAnsi="Arial" w:cs="Arial"/>
        </w:rPr>
        <w:t>Atentamente,</w:t>
      </w:r>
    </w:p>
    <w:p w14:paraId="25C738A6" w14:textId="4A1AB3FA" w:rsidR="006A2B9C" w:rsidRPr="00E93FCC" w:rsidRDefault="006A2B9C" w:rsidP="00E93FCC">
      <w:pPr>
        <w:rPr>
          <w:rFonts w:ascii="Arial" w:hAnsi="Arial" w:cs="Arial"/>
        </w:rPr>
      </w:pPr>
    </w:p>
    <w:p w14:paraId="695CE790" w14:textId="56B26D31" w:rsidR="006A2B9C" w:rsidRPr="00E93FCC" w:rsidRDefault="00B158B6" w:rsidP="00E93FCC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BD76D88" wp14:editId="121B0688">
            <wp:simplePos x="0" y="0"/>
            <wp:positionH relativeFrom="margin">
              <wp:posOffset>2377440</wp:posOffset>
            </wp:positionH>
            <wp:positionV relativeFrom="paragraph">
              <wp:posOffset>161290</wp:posOffset>
            </wp:positionV>
            <wp:extent cx="914400" cy="678777"/>
            <wp:effectExtent l="0" t="0" r="0" b="7620"/>
            <wp:wrapNone/>
            <wp:docPr id="572830085" name="Imagen 1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830085" name="Imagen 1" descr="Texto, Carta&#10;&#10;El contenido generado por IA puede ser incorrecto."/>
                    <pic:cNvPicPr>
                      <a:picLocks noChangeAspect="1"/>
                    </pic:cNvPicPr>
                  </pic:nvPicPr>
                  <pic:blipFill>
                    <a:blip r:embed="rId8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8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2DB01D" w14:textId="2DE864FF" w:rsidR="006E3A73" w:rsidRPr="00E93FCC" w:rsidRDefault="006E3A73" w:rsidP="00E93FCC">
      <w:pPr>
        <w:rPr>
          <w:rFonts w:ascii="Arial" w:hAnsi="Arial" w:cs="Arial"/>
        </w:rPr>
      </w:pPr>
    </w:p>
    <w:p w14:paraId="2A5FA02D" w14:textId="4A771D78" w:rsidR="006E3A73" w:rsidRPr="00E93FCC" w:rsidRDefault="006E3A73" w:rsidP="00E93FCC">
      <w:pPr>
        <w:rPr>
          <w:rFonts w:ascii="Arial" w:hAnsi="Arial" w:cs="Arial"/>
        </w:rPr>
      </w:pPr>
    </w:p>
    <w:p w14:paraId="5AD013D9" w14:textId="66A3862F" w:rsidR="004802B0" w:rsidRPr="00E93FCC" w:rsidRDefault="00D743F1" w:rsidP="00B158B6">
      <w:pPr>
        <w:jc w:val="center"/>
        <w:rPr>
          <w:rFonts w:ascii="Arial" w:hAnsi="Arial" w:cs="Arial"/>
        </w:rPr>
      </w:pPr>
      <w:r w:rsidRPr="00E93FCC">
        <w:rPr>
          <w:rFonts w:ascii="Arial" w:hAnsi="Arial" w:cs="Arial"/>
        </w:rPr>
        <w:t>_____________________________</w:t>
      </w:r>
    </w:p>
    <w:p w14:paraId="729D9812" w14:textId="263B9BE5" w:rsidR="00B158B6" w:rsidRPr="00B158B6" w:rsidRDefault="00B158B6" w:rsidP="00B158B6">
      <w:pPr>
        <w:jc w:val="center"/>
        <w:rPr>
          <w:rFonts w:ascii="Arial" w:hAnsi="Arial" w:cs="Arial"/>
        </w:rPr>
      </w:pPr>
      <w:r w:rsidRPr="00B158B6">
        <w:rPr>
          <w:rFonts w:ascii="Arial" w:hAnsi="Arial" w:cs="Arial"/>
        </w:rPr>
        <w:t>ALEXANDER MARMOLEJO MONTENEGRO</w:t>
      </w:r>
    </w:p>
    <w:p w14:paraId="52B31E59" w14:textId="57D85A8F" w:rsidR="003A55A7" w:rsidRPr="00E93FCC" w:rsidRDefault="00B158B6" w:rsidP="00B158B6">
      <w:pPr>
        <w:jc w:val="center"/>
        <w:rPr>
          <w:rFonts w:ascii="Arial" w:hAnsi="Arial" w:cs="Arial"/>
        </w:rPr>
      </w:pPr>
      <w:r w:rsidRPr="00B158B6">
        <w:rPr>
          <w:rFonts w:ascii="Arial" w:hAnsi="Arial" w:cs="Arial"/>
          <w:lang w:val="es-CO"/>
        </w:rPr>
        <w:t xml:space="preserve">C.C: </w:t>
      </w:r>
      <w:r w:rsidRPr="00B158B6">
        <w:rPr>
          <w:rFonts w:ascii="Arial" w:hAnsi="Arial" w:cs="Arial"/>
        </w:rPr>
        <w:t>94.492.100</w:t>
      </w:r>
    </w:p>
    <w:p w14:paraId="3CA026CE" w14:textId="22170CE6" w:rsidR="00B10B35" w:rsidRPr="00E93FCC" w:rsidRDefault="00CA5E7F" w:rsidP="00B158B6">
      <w:pPr>
        <w:jc w:val="center"/>
        <w:rPr>
          <w:rFonts w:ascii="Arial" w:hAnsi="Arial" w:cs="Arial"/>
        </w:rPr>
      </w:pPr>
      <w:r w:rsidRPr="00E93FCC">
        <w:rPr>
          <w:rFonts w:ascii="Arial" w:hAnsi="Arial" w:cs="Arial"/>
        </w:rPr>
        <w:t>CONTRATISTA</w:t>
      </w:r>
    </w:p>
    <w:sectPr w:rsidR="00B10B35" w:rsidRPr="00E93FCC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73F3E" w14:textId="77777777" w:rsidR="00AF513E" w:rsidRDefault="00AF513E">
      <w:r>
        <w:separator/>
      </w:r>
    </w:p>
  </w:endnote>
  <w:endnote w:type="continuationSeparator" w:id="0">
    <w:p w14:paraId="467436BB" w14:textId="77777777" w:rsidR="00AF513E" w:rsidRDefault="00AF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30BA9" w14:textId="77777777" w:rsidR="00AF513E" w:rsidRDefault="00AF513E">
      <w:r>
        <w:separator/>
      </w:r>
    </w:p>
  </w:footnote>
  <w:footnote w:type="continuationSeparator" w:id="0">
    <w:p w14:paraId="77B50347" w14:textId="77777777" w:rsidR="00AF513E" w:rsidRDefault="00AF5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1101F730" w:rsidR="000005A3" w:rsidRPr="00E93FCC" w:rsidRDefault="00180E49" w:rsidP="00E93FCC">
    <w:pPr>
      <w:jc w:val="center"/>
      <w:rPr>
        <w:rFonts w:ascii="Arial" w:hAnsi="Arial" w:cs="Arial"/>
        <w:b/>
        <w:bCs/>
      </w:rPr>
    </w:pPr>
    <w:r w:rsidRPr="00E93FCC">
      <w:rPr>
        <w:rFonts w:ascii="Arial" w:hAnsi="Arial" w:cs="Arial"/>
        <w:b/>
        <w:bCs/>
      </w:rPr>
      <w:t xml:space="preserve">CONTRATO No. </w:t>
    </w:r>
    <w:r w:rsidR="006A2B9C" w:rsidRPr="00E93FCC">
      <w:rPr>
        <w:rFonts w:ascii="Arial" w:hAnsi="Arial" w:cs="Arial"/>
        <w:b/>
        <w:bCs/>
      </w:rPr>
      <w:t>416</w:t>
    </w:r>
    <w:r w:rsidR="0092241A" w:rsidRPr="00E93FCC">
      <w:rPr>
        <w:rFonts w:ascii="Arial" w:hAnsi="Arial" w:cs="Arial"/>
        <w:b/>
        <w:bCs/>
      </w:rPr>
      <w:t>2</w:t>
    </w:r>
    <w:r w:rsidR="006A2B9C" w:rsidRPr="00E93FCC">
      <w:rPr>
        <w:rFonts w:ascii="Arial" w:hAnsi="Arial" w:cs="Arial"/>
        <w:b/>
        <w:bCs/>
      </w:rPr>
      <w:t>.010.26.1.</w:t>
    </w:r>
    <w:r w:rsidR="00B158B6">
      <w:rPr>
        <w:rFonts w:ascii="Arial" w:hAnsi="Arial" w:cs="Arial"/>
        <w:b/>
        <w:bCs/>
      </w:rPr>
      <w:t>1184</w:t>
    </w:r>
    <w:r w:rsidR="0084763A" w:rsidRPr="00E93FCC">
      <w:rPr>
        <w:rFonts w:ascii="Arial" w:hAnsi="Arial" w:cs="Arial"/>
        <w:b/>
        <w:bCs/>
      </w:rPr>
      <w:t>-</w:t>
    </w:r>
    <w:r w:rsidR="006A2B9C" w:rsidRPr="00E93FCC">
      <w:rPr>
        <w:rFonts w:ascii="Arial" w:hAnsi="Arial" w:cs="Arial"/>
        <w:b/>
        <w:bCs/>
      </w:rPr>
      <w:t>202</w:t>
    </w:r>
    <w:r w:rsidR="0084763A" w:rsidRPr="00E93FCC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9F3975"/>
    <w:multiLevelType w:val="hybridMultilevel"/>
    <w:tmpl w:val="FEC2158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1202EA"/>
    <w:multiLevelType w:val="hybridMultilevel"/>
    <w:tmpl w:val="3064EEF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75C5004"/>
    <w:multiLevelType w:val="hybridMultilevel"/>
    <w:tmpl w:val="2E26B7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1AE7B6F"/>
    <w:multiLevelType w:val="hybridMultilevel"/>
    <w:tmpl w:val="3814C2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5142129">
    <w:abstractNumId w:val="9"/>
  </w:num>
  <w:num w:numId="2" w16cid:durableId="378088255">
    <w:abstractNumId w:val="1"/>
  </w:num>
  <w:num w:numId="3" w16cid:durableId="1186792691">
    <w:abstractNumId w:val="4"/>
  </w:num>
  <w:num w:numId="4" w16cid:durableId="1876892242">
    <w:abstractNumId w:val="2"/>
  </w:num>
  <w:num w:numId="5" w16cid:durableId="1958294921">
    <w:abstractNumId w:val="0"/>
  </w:num>
  <w:num w:numId="6" w16cid:durableId="1039889942">
    <w:abstractNumId w:val="10"/>
  </w:num>
  <w:num w:numId="7" w16cid:durableId="1225796848">
    <w:abstractNumId w:val="23"/>
  </w:num>
  <w:num w:numId="8" w16cid:durableId="704872111">
    <w:abstractNumId w:val="22"/>
  </w:num>
  <w:num w:numId="9" w16cid:durableId="309408463">
    <w:abstractNumId w:val="19"/>
  </w:num>
  <w:num w:numId="10" w16cid:durableId="87313640">
    <w:abstractNumId w:val="16"/>
  </w:num>
  <w:num w:numId="11" w16cid:durableId="1234464585">
    <w:abstractNumId w:val="3"/>
  </w:num>
  <w:num w:numId="12" w16cid:durableId="44567506">
    <w:abstractNumId w:val="15"/>
  </w:num>
  <w:num w:numId="13" w16cid:durableId="379983606">
    <w:abstractNumId w:val="25"/>
  </w:num>
  <w:num w:numId="14" w16cid:durableId="215892866">
    <w:abstractNumId w:val="12"/>
  </w:num>
  <w:num w:numId="15" w16cid:durableId="893155554">
    <w:abstractNumId w:val="14"/>
  </w:num>
  <w:num w:numId="16" w16cid:durableId="235938433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243105772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251354332">
    <w:abstractNumId w:val="21"/>
    <w:lvlOverride w:ilvl="0">
      <w:lvl w:ilvl="0">
        <w:numFmt w:val="decimal"/>
        <w:lvlText w:val="%1."/>
        <w:lvlJc w:val="left"/>
      </w:lvl>
    </w:lvlOverride>
  </w:num>
  <w:num w:numId="19" w16cid:durableId="328555775">
    <w:abstractNumId w:val="26"/>
    <w:lvlOverride w:ilvl="0">
      <w:lvl w:ilvl="0">
        <w:numFmt w:val="decimal"/>
        <w:lvlText w:val="%1."/>
        <w:lvlJc w:val="left"/>
      </w:lvl>
    </w:lvlOverride>
  </w:num>
  <w:num w:numId="20" w16cid:durableId="668800036">
    <w:abstractNumId w:val="18"/>
  </w:num>
  <w:num w:numId="21" w16cid:durableId="1004824502">
    <w:abstractNumId w:val="24"/>
  </w:num>
  <w:num w:numId="22" w16cid:durableId="114302183">
    <w:abstractNumId w:val="13"/>
  </w:num>
  <w:num w:numId="23" w16cid:durableId="2136945397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4874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1B1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43F5"/>
    <w:rsid w:val="00577039"/>
    <w:rsid w:val="005772B6"/>
    <w:rsid w:val="005854C6"/>
    <w:rsid w:val="00586A9A"/>
    <w:rsid w:val="005901D2"/>
    <w:rsid w:val="005912A2"/>
    <w:rsid w:val="00592C95"/>
    <w:rsid w:val="00593323"/>
    <w:rsid w:val="00593806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2525D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85CE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C338F"/>
    <w:rsid w:val="008D4458"/>
    <w:rsid w:val="008D7069"/>
    <w:rsid w:val="008E2A2A"/>
    <w:rsid w:val="008E582F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513E"/>
    <w:rsid w:val="00AF6F68"/>
    <w:rsid w:val="00B0244E"/>
    <w:rsid w:val="00B03869"/>
    <w:rsid w:val="00B06BE5"/>
    <w:rsid w:val="00B10B35"/>
    <w:rsid w:val="00B11928"/>
    <w:rsid w:val="00B12791"/>
    <w:rsid w:val="00B158B6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46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64CB9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93FB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E06C5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0CF2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3FCC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8C338F"/>
    <w:pPr>
      <w:autoSpaceDN w:val="0"/>
      <w:ind w:left="720"/>
      <w:jc w:val="both"/>
      <w:textAlignment w:val="baseline"/>
    </w:pPr>
    <w:rPr>
      <w:rFonts w:ascii="Arial" w:hAnsi="Arial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5743F5"/>
    <w:pPr>
      <w:widowControl w:val="0"/>
      <w:suppressAutoHyphens w:val="0"/>
      <w:autoSpaceDE w:val="0"/>
      <w:autoSpaceDN w:val="0"/>
      <w:jc w:val="both"/>
    </w:pPr>
    <w:rPr>
      <w:rFonts w:ascii="Arial" w:eastAsia="Arial MT" w:hAnsi="Arial" w:cs="Arial MT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314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769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 alejandra rodriguez matiz</cp:lastModifiedBy>
  <cp:revision>11</cp:revision>
  <cp:lastPrinted>2025-04-10T22:44:00Z</cp:lastPrinted>
  <dcterms:created xsi:type="dcterms:W3CDTF">2025-03-19T20:36:00Z</dcterms:created>
  <dcterms:modified xsi:type="dcterms:W3CDTF">2025-04-10T22:44:00Z</dcterms:modified>
</cp:coreProperties>
</file>